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762F56" w:rsidTr="00762F56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E8561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85614" w:rsidRDefault="00E856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E8561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85614" w:rsidRDefault="006F62F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85614" w:rsidRDefault="00E856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762F56" w:rsidTr="00762F56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C84D61">
                  <w:pPr>
                    <w:spacing w:after="0" w:line="240" w:lineRule="auto"/>
                  </w:pPr>
                  <w:r>
                    <w:t>Ara Sınav</w:t>
                  </w:r>
                </w:p>
              </w:tc>
            </w:tr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C84D61">
                  <w:pPr>
                    <w:spacing w:after="0" w:line="240" w:lineRule="auto"/>
                  </w:pPr>
                  <w:r>
                    <w:t>29.03.2019</w:t>
                  </w:r>
                </w:p>
              </w:tc>
            </w:tr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  <w:tr w:rsidR="00E8561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C84D61">
                  <w:pPr>
                    <w:spacing w:after="0" w:line="240" w:lineRule="auto"/>
                  </w:pPr>
                  <w:proofErr w:type="spellStart"/>
                  <w:proofErr w:type="gramStart"/>
                  <w:r>
                    <w:t>MA</w:t>
                  </w:r>
                  <w:proofErr w:type="spellEnd"/>
                  <w:r>
                    <w:t>-106</w:t>
                  </w:r>
                  <w:proofErr w:type="gramEnd"/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Abdülkadir</w:t>
                  </w:r>
                  <w:proofErr w:type="spell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144002055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Agit</w:t>
                  </w:r>
                  <w:proofErr w:type="spell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ÖRBEYİ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AKKAYA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DAŞDEMİR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Nurten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YEŞİLMEN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</w:tbl>
          <w:p w:rsidR="00E85614" w:rsidRPr="00C75DEA" w:rsidRDefault="00E85614">
            <w:pPr>
              <w:spacing w:after="0" w:line="240" w:lineRule="auto"/>
            </w:pPr>
          </w:p>
        </w:tc>
        <w:tc>
          <w:tcPr>
            <w:tcW w:w="283" w:type="dxa"/>
          </w:tcPr>
          <w:p w:rsidR="00E85614" w:rsidRPr="00C75DEA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İmza</w:t>
                  </w: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144002036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GÜNAY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TANRIKULU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</w:t>
                  </w:r>
                  <w:proofErr w:type="spell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EVCİMEK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  <w:tr w:rsidR="00E85614" w:rsidRPr="00C75DEA" w:rsidTr="00C84D6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  <w:jc w:val="center"/>
                  </w:pPr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6F62FA">
                  <w:pPr>
                    <w:spacing w:after="0" w:line="240" w:lineRule="auto"/>
                  </w:pPr>
                  <w:proofErr w:type="gramStart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 w:rsidRPr="00C75DEA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Pr="00C75DEA" w:rsidRDefault="00E85614">
                  <w:pPr>
                    <w:spacing w:after="0" w:line="240" w:lineRule="auto"/>
                  </w:pPr>
                </w:p>
              </w:tc>
            </w:tr>
          </w:tbl>
          <w:p w:rsidR="00E85614" w:rsidRPr="00C75DEA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E85614">
        <w:trPr>
          <w:trHeight w:val="283"/>
        </w:trPr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  <w:tr w:rsidR="00762F56" w:rsidTr="00762F56"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E8561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6F62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8561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5614" w:rsidRDefault="00E85614">
                  <w:pPr>
                    <w:spacing w:after="0" w:line="240" w:lineRule="auto"/>
                  </w:pPr>
                </w:p>
              </w:tc>
            </w:tr>
          </w:tbl>
          <w:p w:rsidR="00E85614" w:rsidRDefault="00E85614">
            <w:pPr>
              <w:spacing w:after="0" w:line="240" w:lineRule="auto"/>
            </w:pPr>
          </w:p>
        </w:tc>
        <w:tc>
          <w:tcPr>
            <w:tcW w:w="566" w:type="dxa"/>
          </w:tcPr>
          <w:p w:rsidR="00E85614" w:rsidRDefault="00E85614">
            <w:pPr>
              <w:pStyle w:val="EmptyCellLayoutStyle"/>
              <w:spacing w:after="0" w:line="240" w:lineRule="auto"/>
            </w:pPr>
          </w:p>
        </w:tc>
      </w:tr>
    </w:tbl>
    <w:p w:rsidR="00E85614" w:rsidRDefault="00E85614">
      <w:pPr>
        <w:spacing w:after="0" w:line="240" w:lineRule="auto"/>
      </w:pPr>
    </w:p>
    <w:sectPr w:rsidR="00E85614" w:rsidSect="00E8561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2FA" w:rsidRDefault="006F62FA" w:rsidP="00E85614">
      <w:pPr>
        <w:spacing w:after="0" w:line="240" w:lineRule="auto"/>
      </w:pPr>
      <w:r>
        <w:separator/>
      </w:r>
    </w:p>
  </w:endnote>
  <w:endnote w:type="continuationSeparator" w:id="0">
    <w:p w:rsidR="006F62FA" w:rsidRDefault="006F62FA" w:rsidP="00E8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85614" w:rsidRDefault="006F62F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E8561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5614" w:rsidRDefault="006F62F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E85614" w:rsidRDefault="00E85614">
          <w:pPr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E8561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5614" w:rsidRDefault="006F62F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85614" w:rsidRDefault="00E85614">
          <w:pPr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2FA" w:rsidRDefault="006F62FA" w:rsidP="00E85614">
      <w:pPr>
        <w:spacing w:after="0" w:line="240" w:lineRule="auto"/>
      </w:pPr>
      <w:r>
        <w:separator/>
      </w:r>
    </w:p>
  </w:footnote>
  <w:footnote w:type="continuationSeparator" w:id="0">
    <w:p w:rsidR="006F62FA" w:rsidRDefault="006F62FA" w:rsidP="00E85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E85614"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E8561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85614" w:rsidRDefault="006F62F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85614" w:rsidRDefault="00E85614">
          <w:pPr>
            <w:spacing w:after="0" w:line="240" w:lineRule="auto"/>
          </w:pPr>
        </w:p>
      </w:tc>
      <w:tc>
        <w:tcPr>
          <w:tcW w:w="566" w:type="dxa"/>
        </w:tcPr>
        <w:p w:rsidR="00E85614" w:rsidRDefault="00E8561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614"/>
    <w:rsid w:val="006F62FA"/>
    <w:rsid w:val="00762F56"/>
    <w:rsid w:val="0086443D"/>
    <w:rsid w:val="00C75DEA"/>
    <w:rsid w:val="00C84D61"/>
    <w:rsid w:val="00E8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E85614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2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dc:description/>
  <cp:lastModifiedBy>adunet</cp:lastModifiedBy>
  <cp:revision>3</cp:revision>
  <dcterms:created xsi:type="dcterms:W3CDTF">2019-03-15T11:52:00Z</dcterms:created>
  <dcterms:modified xsi:type="dcterms:W3CDTF">2019-03-15T11:53:00Z</dcterms:modified>
</cp:coreProperties>
</file>